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Pilot Training Seminars Across Sweden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2014-04-13 13:50:45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r>
        <w:t>Meet Phoenix East Aviation local representative in Sweden and learn the opportunities to know how you can</w:t>
      </w:r>
      <w:hyperlink r:id="rId4" w:tooltip="How To Become A Pilot" w:history="1">
        <w:r>
          <w:rPr>
            <w:color w:val="0000EE"/>
            <w:u w:val="single" w:color="0000EE"/>
          </w:rPr>
          <w:t> become a pilot</w:t>
        </w:r>
      </w:hyperlink>
      <w:r>
        <w:t xml:space="preserve">. </w:t>
      </w:r>
    </w:p>
    <w:p>
      <w:pPr>
        <w:jc w:val="center"/>
      </w:pPr>
      <w:r>
        <w:rPr>
          <w:strike w:val="0"/>
          <w:u w:val="none"/>
        </w:rPr>
        <w:drawing>
          <wp:inline>
            <wp:extent cx="4762500" cy="2981325"/>
            <wp:docPr id="100001" name="" descr="500px-Flag_of_Swed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  <w:keepNext w:val="0"/>
        <w:keepLines w:val="0"/>
        <w:spacing w:before="299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How Many Seminars Happening in Sweden?</w:t>
      </w:r>
    </w:p>
    <w:p>
      <w:r>
        <w:t xml:space="preserve">We understand the demand will be high for these kind of seminars, so we allocated 5 Seminars in Sweden; 2 in Stockholm, 2 in Gothenburg and 1 in Malmö. </w:t>
      </w:r>
    </w:p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Location:</w:t>
      </w:r>
    </w:p>
    <w:tbl>
      <w:tblPr>
        <w:tblStyle w:val="table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492"/>
        <w:gridCol w:w="2298"/>
        <w:gridCol w:w="4510"/>
      </w:tblGrid>
      <w:tr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Radisson SAS Royal Viking</w:t>
            </w:r>
          </w:p>
          <w:p>
            <w:r>
              <w:t>Address: 1 Vasagatan Stockholm, Stockholms län 101 24 SE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Radisson Blu Malmö</w:t>
            </w:r>
            <w:r>
              <w:t>Address: 10 Östergatan 21125 SE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Radisson Blu Hotel Scandinavia</w:t>
            </w:r>
            <w:r>
              <w:t>Address: 59 Södra Hamngatan Gothenburg, Västra Götalands län 401 24 SE</w:t>
            </w:r>
          </w:p>
        </w:tc>
      </w:tr>
    </w:tbl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Date &amp; RSVP:</w:t>
      </w:r>
    </w:p>
    <w:p>
      <w:r>
        <w:t xml:space="preserve">Stockholm Dates: </w:t>
      </w:r>
    </w:p>
    <w:p>
      <w:pPr>
        <w:numPr>
          <w:ilvl w:val="0"/>
          <w:numId w:val="1"/>
        </w:numPr>
        <w:spacing w:before="240"/>
        <w:ind w:left="720" w:hanging="210"/>
        <w:jc w:val="left"/>
      </w:pPr>
      <w:r>
        <w:t xml:space="preserve">May 26, 2014 </w:t>
      </w:r>
      <w:hyperlink r:id="rId6" w:tgtFrame="_blank" w:history="1">
        <w:r>
          <w:rPr>
            <w:color w:val="0000EE"/>
            <w:u w:val="single" w:color="0000EE"/>
          </w:rPr>
          <w:t>RSVP</w:t>
        </w:r>
      </w:hyperlink>
    </w:p>
    <w:p>
      <w:pPr>
        <w:numPr>
          <w:ilvl w:val="0"/>
          <w:numId w:val="1"/>
        </w:numPr>
        <w:spacing w:after="240"/>
        <w:ind w:left="720" w:hanging="210"/>
        <w:jc w:val="left"/>
      </w:pPr>
      <w:r>
        <w:t xml:space="preserve">June 24, 2014 </w:t>
      </w:r>
      <w:hyperlink r:id="rId7" w:tgtFrame="_blank" w:history="1">
        <w:r>
          <w:rPr>
            <w:color w:val="0000EE"/>
            <w:u w:val="single" w:color="0000EE"/>
          </w:rPr>
          <w:t>RSVP</w:t>
        </w:r>
      </w:hyperlink>
    </w:p>
    <w:p>
      <w:r>
        <w:t xml:space="preserve">Gothenburg Dates: </w:t>
      </w:r>
    </w:p>
    <w:p>
      <w:pPr>
        <w:numPr>
          <w:ilvl w:val="0"/>
          <w:numId w:val="2"/>
        </w:numPr>
        <w:spacing w:before="240"/>
        <w:ind w:left="720" w:hanging="210"/>
        <w:jc w:val="left"/>
      </w:pPr>
      <w:r>
        <w:t xml:space="preserve">May 19, 2014 </w:t>
      </w:r>
      <w:hyperlink r:id="rId8" w:tgtFrame="_blank" w:history="1">
        <w:r>
          <w:rPr>
            <w:color w:val="0000EE"/>
            <w:u w:val="single" w:color="0000EE"/>
          </w:rPr>
          <w:t>RSVP</w:t>
        </w:r>
      </w:hyperlink>
    </w:p>
    <w:p>
      <w:pPr>
        <w:numPr>
          <w:ilvl w:val="0"/>
          <w:numId w:val="2"/>
        </w:numPr>
        <w:spacing w:after="240"/>
        <w:ind w:left="720" w:hanging="210"/>
        <w:jc w:val="left"/>
      </w:pPr>
      <w:r>
        <w:t xml:space="preserve">June 18, 2014 </w:t>
      </w:r>
      <w:hyperlink r:id="rId9" w:tgtFrame="_blank" w:history="1">
        <w:r>
          <w:rPr>
            <w:color w:val="0000EE"/>
            <w:u w:val="single" w:color="0000EE"/>
          </w:rPr>
          <w:t>RSVP</w:t>
        </w:r>
      </w:hyperlink>
    </w:p>
    <w:p>
      <w:r>
        <w:t xml:space="preserve">Malmö Dates: </w:t>
      </w:r>
    </w:p>
    <w:p>
      <w:pPr>
        <w:numPr>
          <w:ilvl w:val="0"/>
          <w:numId w:val="3"/>
        </w:numPr>
        <w:spacing w:before="240" w:after="240"/>
        <w:ind w:left="720" w:hanging="210"/>
        <w:jc w:val="left"/>
      </w:pPr>
      <w:r>
        <w:t xml:space="preserve">May 21, 2014 </w:t>
      </w:r>
      <w:hyperlink r:id="rId10" w:tgtFrame="_blank" w:history="1">
        <w:r>
          <w:rPr>
            <w:color w:val="0000EE"/>
            <w:u w:val="single" w:color="0000EE"/>
          </w:rPr>
          <w:t>RSVP</w:t>
        </w:r>
      </w:hyperlink>
    </w:p>
    <w:p>
      <w:pPr>
        <w:rPr>
          <w:b/>
          <w:bCs/>
        </w:rPr>
      </w:pPr>
      <w:r>
        <w:rPr>
          <w:b/>
          <w:bCs/>
        </w:rPr>
        <w:t> See you all there!</w:t>
      </w:r>
      <w:r>
        <w:t xml:space="preserve">  </w:t>
      </w:r>
      <w:r>
        <w:t xml:space="preserve">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hybrid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hybridMultilevel"/>
    <w:tmpl w:val="000000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table" w:customStyle="1" w:styleId="table">
    <w:name w:val="table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www.eventbrite.com/e/malmo-pilot-training-seminar-1-tickets-11285155203" TargetMode="Externa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www.pea.com/become-pilot/" TargetMode="External" /><Relationship Id="rId5" Type="http://schemas.openxmlformats.org/officeDocument/2006/relationships/image" Target="media/image1.png" /><Relationship Id="rId6" Type="http://schemas.openxmlformats.org/officeDocument/2006/relationships/hyperlink" Target="https://www.eventbrite.com/e/stockholm-pilot-training-seminar-1-tickets-11281317725" TargetMode="External" /><Relationship Id="rId7" Type="http://schemas.openxmlformats.org/officeDocument/2006/relationships/hyperlink" Target="https://www.eventbrite.com/e/stockholm-pilot-training-seminar-2-tickets-11285105053" TargetMode="External" /><Relationship Id="rId8" Type="http://schemas.openxmlformats.org/officeDocument/2006/relationships/hyperlink" Target="https://www.eventbrite.com/e/gothenburg-pilot-training-seminar-2-tickets-11284958615" TargetMode="External" /><Relationship Id="rId9" Type="http://schemas.openxmlformats.org/officeDocument/2006/relationships/hyperlink" Target="https://www.eventbrite.com/e/gothenburg-pilot-training-seminar-3-tickets-11285026819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Pilot Training Seminars Across Sweden</dc:title>
  <cp:revision>0</cp:revision>
</cp:coreProperties>
</file>